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D9288F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D9288F" w:rsidRDefault="00430D4C" w:rsidP="00430D4C">
      <w:pPr>
        <w:spacing w:after="0"/>
        <w:jc w:val="right"/>
        <w:rPr>
          <w:rFonts w:ascii="Times New Roman" w:hAnsi="Times New Roman"/>
        </w:rPr>
      </w:pPr>
      <w:r w:rsidRPr="00D9288F">
        <w:rPr>
          <w:rFonts w:ascii="Times New Roman" w:hAnsi="Times New Roman"/>
          <w:lang w:val="en-US"/>
        </w:rPr>
        <w:t>«_____»________________20</w:t>
      </w:r>
      <w:r w:rsidR="00B63AC3" w:rsidRPr="00D9288F">
        <w:rPr>
          <w:rFonts w:ascii="Times New Roman" w:hAnsi="Times New Roman"/>
          <w:lang w:val="en-US"/>
        </w:rPr>
        <w:t>2</w:t>
      </w:r>
      <w:r w:rsidR="00D9288F">
        <w:rPr>
          <w:rFonts w:ascii="Times New Roman" w:hAnsi="Times New Roman"/>
        </w:rPr>
        <w:t>1</w:t>
      </w:r>
    </w:p>
    <w:p w:rsidR="00430D4C" w:rsidRPr="00D9288F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71CA7">
        <w:rPr>
          <w:rFonts w:ascii="Times New Roman" w:hAnsi="Times New Roman"/>
          <w:sz w:val="24"/>
          <w:szCs w:val="24"/>
        </w:rPr>
        <w:t>ул</w:t>
      </w:r>
      <w:proofErr w:type="gramStart"/>
      <w:r w:rsidR="00671CA7">
        <w:rPr>
          <w:rFonts w:ascii="Times New Roman" w:hAnsi="Times New Roman"/>
          <w:sz w:val="24"/>
          <w:szCs w:val="24"/>
        </w:rPr>
        <w:t>.Э</w:t>
      </w:r>
      <w:proofErr w:type="gramEnd"/>
      <w:r w:rsidR="00671CA7">
        <w:rPr>
          <w:rFonts w:ascii="Times New Roman" w:hAnsi="Times New Roman"/>
          <w:sz w:val="24"/>
          <w:szCs w:val="24"/>
        </w:rPr>
        <w:t>нгельса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8D1FC8">
        <w:rPr>
          <w:rFonts w:ascii="Times New Roman" w:hAnsi="Times New Roman"/>
          <w:sz w:val="24"/>
          <w:szCs w:val="24"/>
        </w:rPr>
        <w:t>1</w:t>
      </w:r>
      <w:r w:rsidR="00671CA7">
        <w:rPr>
          <w:rFonts w:ascii="Times New Roman" w:hAnsi="Times New Roman"/>
          <w:sz w:val="24"/>
          <w:szCs w:val="24"/>
        </w:rPr>
        <w:t>б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671CA7">
        <w:rPr>
          <w:rFonts w:ascii="Times New Roman" w:hAnsi="Times New Roman"/>
          <w:sz w:val="24"/>
          <w:szCs w:val="24"/>
        </w:rPr>
        <w:t>1977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AF1082">
        <w:rPr>
          <w:rFonts w:ascii="Times New Roman" w:hAnsi="Times New Roman"/>
          <w:sz w:val="24"/>
          <w:szCs w:val="24"/>
        </w:rPr>
        <w:t>3</w:t>
      </w:r>
      <w:r w:rsidR="00093B3D">
        <w:rPr>
          <w:rFonts w:ascii="Times New Roman" w:hAnsi="Times New Roman"/>
          <w:sz w:val="24"/>
          <w:szCs w:val="24"/>
        </w:rPr>
        <w:t>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71CA7">
        <w:rPr>
          <w:rFonts w:ascii="Times New Roman" w:hAnsi="Times New Roman"/>
          <w:sz w:val="24"/>
          <w:szCs w:val="24"/>
        </w:rPr>
        <w:t>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671CA7">
        <w:rPr>
          <w:rFonts w:ascii="Times New Roman" w:hAnsi="Times New Roman"/>
          <w:sz w:val="24"/>
          <w:szCs w:val="24"/>
        </w:rPr>
        <w:t>да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671CA7">
        <w:rPr>
          <w:rFonts w:ascii="Times New Roman" w:hAnsi="Times New Roman"/>
          <w:sz w:val="24"/>
          <w:szCs w:val="24"/>
        </w:rPr>
        <w:t>24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671CA7">
        <w:rPr>
          <w:rFonts w:ascii="Times New Roman" w:hAnsi="Times New Roman"/>
          <w:sz w:val="24"/>
          <w:szCs w:val="24"/>
          <w:u w:val="single"/>
        </w:rPr>
        <w:t>5615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71CA7">
        <w:rPr>
          <w:rFonts w:ascii="Times New Roman" w:hAnsi="Times New Roman"/>
          <w:sz w:val="24"/>
          <w:szCs w:val="24"/>
          <w:u w:val="single"/>
        </w:rPr>
        <w:t>1153,4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71CA7">
        <w:rPr>
          <w:rFonts w:ascii="Times New Roman" w:hAnsi="Times New Roman"/>
          <w:sz w:val="24"/>
          <w:szCs w:val="24"/>
          <w:u w:val="single"/>
        </w:rPr>
        <w:t>691,7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671CA7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671CA7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671CA7" w:rsidP="00671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1CA7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671CA7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671CA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71CA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71CA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/бетонные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1CA7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671CA7" w:rsidP="00675D23">
            <w:pPr>
              <w:spacing w:after="0"/>
            </w:pPr>
            <w:r>
              <w:t>удовлетворительно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671CA7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</w:t>
            </w:r>
            <w:r w:rsidR="00E23D1A">
              <w:rPr>
                <w:rFonts w:ascii="Times New Roman" w:hAnsi="Times New Roman"/>
                <w:sz w:val="24"/>
                <w:szCs w:val="24"/>
              </w:rPr>
              <w:t xml:space="preserve">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671CA7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671CA7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093B3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9288F">
        <w:rPr>
          <w:rFonts w:ascii="Times New Roman" w:hAnsi="Times New Roman"/>
          <w:sz w:val="24"/>
          <w:szCs w:val="24"/>
        </w:rPr>
        <w:t>ачальник</w:t>
      </w:r>
      <w:r w:rsidR="00AA5F3D">
        <w:rPr>
          <w:rFonts w:ascii="Times New Roman" w:hAnsi="Times New Roman"/>
          <w:sz w:val="24"/>
          <w:szCs w:val="24"/>
        </w:rPr>
        <w:t xml:space="preserve">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D9288F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bookmarkStart w:id="0" w:name="_GoBack"/>
            <w:bookmarkEnd w:id="0"/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D9288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D9288F">
              <w:rPr>
                <w:rFonts w:ascii="Times New Roman" w:hAnsi="Times New Roman"/>
                <w:sz w:val="24"/>
                <w:szCs w:val="24"/>
              </w:rPr>
              <w:t>1</w:t>
            </w:r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93B3D"/>
    <w:rsid w:val="001677AC"/>
    <w:rsid w:val="0019574D"/>
    <w:rsid w:val="001E576B"/>
    <w:rsid w:val="0020132C"/>
    <w:rsid w:val="0020194C"/>
    <w:rsid w:val="0024310C"/>
    <w:rsid w:val="0028633D"/>
    <w:rsid w:val="00293EFD"/>
    <w:rsid w:val="002A1FDB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1CA7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9288F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7EBDE-03F5-4B6F-AA32-BF51CBD6C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2020-12-15T08:46:00Z</cp:lastPrinted>
  <dcterms:created xsi:type="dcterms:W3CDTF">2020-12-15T10:58:00Z</dcterms:created>
  <dcterms:modified xsi:type="dcterms:W3CDTF">2021-02-15T10:48:00Z</dcterms:modified>
</cp:coreProperties>
</file>